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5C9F81EC" w14:textId="77777777" w:rsidR="00EE3DB0" w:rsidRDefault="002507AB" w:rsidP="00EE3DB0">
      <w:pPr>
        <w:spacing w:before="120" w:line="276" w:lineRule="auto"/>
        <w:ind w:left="360"/>
        <w:outlineLvl w:val="0"/>
        <w:rPr>
          <w:rFonts w:asciiTheme="minorHAnsi" w:hAnsiTheme="minorHAnsi" w:cstheme="minorHAnsi"/>
          <w:b/>
          <w:i/>
          <w:color w:val="FF0000"/>
          <w:sz w:val="20"/>
        </w:rPr>
      </w:pPr>
      <w:r w:rsidRPr="0089020B">
        <w:rPr>
          <w:rFonts w:asciiTheme="minorHAnsi" w:hAnsiTheme="minorHAnsi" w:cstheme="minorHAnsi"/>
          <w:b/>
          <w:i/>
          <w:color w:val="FF0000"/>
          <w:sz w:val="20"/>
        </w:rPr>
        <w:t xml:space="preserve">„Wykonanie dokumentacji projektowej  oraz wymianę istniejącej linii napowietrznej </w:t>
      </w:r>
      <w:proofErr w:type="spellStart"/>
      <w:r w:rsidRPr="0089020B">
        <w:rPr>
          <w:rFonts w:asciiTheme="minorHAnsi" w:hAnsiTheme="minorHAnsi" w:cstheme="minorHAnsi"/>
          <w:b/>
          <w:i/>
          <w:color w:val="FF0000"/>
          <w:sz w:val="20"/>
        </w:rPr>
        <w:t>nn</w:t>
      </w:r>
      <w:proofErr w:type="spellEnd"/>
      <w:r w:rsidRPr="0089020B">
        <w:rPr>
          <w:rFonts w:asciiTheme="minorHAnsi" w:hAnsiTheme="minorHAnsi" w:cstheme="minorHAnsi"/>
          <w:b/>
          <w:i/>
          <w:color w:val="FF0000"/>
          <w:sz w:val="20"/>
        </w:rPr>
        <w:t xml:space="preserve"> wraz</w:t>
      </w:r>
    </w:p>
    <w:p w14:paraId="21648D5F" w14:textId="720BCADF" w:rsidR="002507AB" w:rsidRPr="0089020B" w:rsidRDefault="002507AB" w:rsidP="00EE3DB0">
      <w:pPr>
        <w:spacing w:before="120" w:line="276" w:lineRule="auto"/>
        <w:ind w:left="360"/>
        <w:outlineLvl w:val="0"/>
        <w:rPr>
          <w:rFonts w:asciiTheme="minorHAnsi" w:hAnsiTheme="minorHAnsi" w:cstheme="minorHAnsi"/>
          <w:b/>
          <w:i/>
          <w:color w:val="FF0000"/>
          <w:sz w:val="20"/>
        </w:rPr>
      </w:pPr>
      <w:r w:rsidRPr="0089020B">
        <w:rPr>
          <w:rFonts w:asciiTheme="minorHAnsi" w:hAnsiTheme="minorHAnsi" w:cstheme="minorHAnsi"/>
          <w:b/>
          <w:i/>
          <w:color w:val="FF0000"/>
          <w:sz w:val="20"/>
        </w:rPr>
        <w:t xml:space="preserve">przyłączami </w:t>
      </w:r>
      <w:proofErr w:type="spellStart"/>
      <w:r w:rsidRPr="0089020B">
        <w:rPr>
          <w:rFonts w:asciiTheme="minorHAnsi" w:hAnsiTheme="minorHAnsi" w:cstheme="minorHAnsi"/>
          <w:b/>
          <w:i/>
          <w:color w:val="FF0000"/>
          <w:sz w:val="20"/>
        </w:rPr>
        <w:t>nn</w:t>
      </w:r>
      <w:proofErr w:type="spellEnd"/>
      <w:r w:rsidRPr="0089020B">
        <w:rPr>
          <w:rFonts w:asciiTheme="minorHAnsi" w:hAnsiTheme="minorHAnsi" w:cstheme="minorHAnsi"/>
          <w:b/>
          <w:i/>
          <w:color w:val="FF0000"/>
          <w:sz w:val="20"/>
        </w:rPr>
        <w:t xml:space="preserve"> na terenie Rejonu Energetycznego </w:t>
      </w:r>
      <w:r w:rsidR="00237E41">
        <w:rPr>
          <w:rFonts w:asciiTheme="minorHAnsi" w:hAnsiTheme="minorHAnsi" w:cstheme="minorHAnsi"/>
          <w:b/>
          <w:i/>
          <w:color w:val="FF0000"/>
          <w:sz w:val="20"/>
        </w:rPr>
        <w:t xml:space="preserve">Sieradz w miejscowości </w:t>
      </w:r>
      <w:r w:rsidR="00F041B8">
        <w:rPr>
          <w:rFonts w:asciiTheme="minorHAnsi" w:hAnsiTheme="minorHAnsi" w:cstheme="minorHAnsi"/>
          <w:b/>
          <w:i/>
          <w:color w:val="FF0000"/>
          <w:sz w:val="20"/>
        </w:rPr>
        <w:t>Rudniki</w:t>
      </w:r>
      <w:r w:rsidR="00EE3DB0">
        <w:rPr>
          <w:rFonts w:asciiTheme="minorHAnsi" w:hAnsiTheme="minorHAnsi" w:cstheme="minorHAnsi"/>
          <w:b/>
          <w:i/>
          <w:color w:val="FF0000"/>
          <w:sz w:val="20"/>
        </w:rPr>
        <w:t xml:space="preserve">, gm. </w:t>
      </w:r>
      <w:r w:rsidR="00F041B8">
        <w:rPr>
          <w:rFonts w:asciiTheme="minorHAnsi" w:hAnsiTheme="minorHAnsi" w:cstheme="minorHAnsi"/>
          <w:b/>
          <w:i/>
          <w:color w:val="FF0000"/>
          <w:sz w:val="20"/>
        </w:rPr>
        <w:t>Pęczniew</w:t>
      </w:r>
      <w:r w:rsidR="00EE3DB0">
        <w:rPr>
          <w:rFonts w:asciiTheme="minorHAnsi" w:hAnsiTheme="minorHAnsi" w:cstheme="minorHAnsi"/>
          <w:b/>
          <w:i/>
          <w:color w:val="FF0000"/>
          <w:sz w:val="20"/>
        </w:rPr>
        <w:t>”</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694C1716" w:rsidR="002507AB" w:rsidRPr="002507AB" w:rsidRDefault="002507AB" w:rsidP="0089020B">
      <w:pPr>
        <w:pStyle w:val="Akapitzlist"/>
        <w:spacing w:before="120" w:line="276" w:lineRule="auto"/>
        <w:outlineLvl w:val="0"/>
        <w:rPr>
          <w:rFonts w:asciiTheme="minorHAnsi" w:hAnsiTheme="minorHAnsi" w:cstheme="minorHAnsi"/>
          <w:b/>
          <w:i/>
          <w:color w:val="FF0000"/>
          <w:sz w:val="20"/>
        </w:rPr>
      </w:pPr>
      <w:r w:rsidRPr="002507AB">
        <w:rPr>
          <w:rFonts w:asciiTheme="minorHAnsi" w:hAnsiTheme="minorHAnsi" w:cstheme="minorHAnsi"/>
          <w:b/>
          <w:i/>
          <w:color w:val="FF0000"/>
          <w:sz w:val="20"/>
        </w:rPr>
        <w:t>Zadanie 1 – Wymianę istniejącej linii napowietrznej</w:t>
      </w:r>
      <w:r w:rsidR="00DD3F4E">
        <w:rPr>
          <w:rFonts w:asciiTheme="minorHAnsi" w:hAnsiTheme="minorHAnsi" w:cstheme="minorHAnsi"/>
          <w:b/>
          <w:i/>
          <w:color w:val="FF0000"/>
          <w:sz w:val="20"/>
        </w:rPr>
        <w:t xml:space="preserve"> </w:t>
      </w:r>
      <w:proofErr w:type="spellStart"/>
      <w:r w:rsidRPr="002507AB">
        <w:rPr>
          <w:rFonts w:asciiTheme="minorHAnsi" w:hAnsiTheme="minorHAnsi" w:cstheme="minorHAnsi"/>
          <w:b/>
          <w:i/>
          <w:color w:val="FF0000"/>
          <w:sz w:val="20"/>
        </w:rPr>
        <w:t>nn</w:t>
      </w:r>
      <w:proofErr w:type="spellEnd"/>
      <w:r w:rsidRPr="002507AB">
        <w:rPr>
          <w:rFonts w:asciiTheme="minorHAnsi" w:hAnsiTheme="minorHAnsi" w:cstheme="minorHAnsi"/>
          <w:b/>
          <w:i/>
          <w:color w:val="FF0000"/>
          <w:sz w:val="20"/>
        </w:rPr>
        <w:t xml:space="preserve"> wraz przyłączami </w:t>
      </w:r>
      <w:proofErr w:type="spellStart"/>
      <w:r w:rsidRPr="002507AB">
        <w:rPr>
          <w:rFonts w:asciiTheme="minorHAnsi" w:hAnsiTheme="minorHAnsi" w:cstheme="minorHAnsi"/>
          <w:b/>
          <w:i/>
          <w:color w:val="FF0000"/>
          <w:sz w:val="20"/>
        </w:rPr>
        <w:t>nn</w:t>
      </w:r>
      <w:proofErr w:type="spellEnd"/>
      <w:r w:rsidRPr="002507AB">
        <w:rPr>
          <w:rFonts w:asciiTheme="minorHAnsi" w:hAnsiTheme="minorHAnsi" w:cstheme="minorHAnsi"/>
          <w:b/>
          <w:i/>
          <w:color w:val="FF0000"/>
          <w:sz w:val="20"/>
        </w:rPr>
        <w:t xml:space="preserve"> ze stacji 15/0,4kV </w:t>
      </w:r>
      <w:r w:rsidR="00EE3DB0">
        <w:rPr>
          <w:rFonts w:asciiTheme="minorHAnsi" w:hAnsiTheme="minorHAnsi" w:cstheme="minorHAnsi"/>
          <w:b/>
          <w:i/>
          <w:color w:val="FF0000"/>
          <w:sz w:val="20"/>
        </w:rPr>
        <w:t>3-</w:t>
      </w:r>
      <w:r w:rsidR="00F041B8">
        <w:rPr>
          <w:rFonts w:asciiTheme="minorHAnsi" w:hAnsiTheme="minorHAnsi" w:cstheme="minorHAnsi"/>
          <w:b/>
          <w:i/>
          <w:color w:val="FF0000"/>
          <w:sz w:val="20"/>
        </w:rPr>
        <w:t>0666</w:t>
      </w:r>
      <w:r w:rsidR="00EE3DB0">
        <w:rPr>
          <w:rFonts w:asciiTheme="minorHAnsi" w:hAnsiTheme="minorHAnsi" w:cstheme="minorHAnsi"/>
          <w:b/>
          <w:i/>
          <w:color w:val="FF0000"/>
          <w:sz w:val="20"/>
        </w:rPr>
        <w:t xml:space="preserve"> </w:t>
      </w:r>
      <w:r w:rsidR="00F041B8">
        <w:rPr>
          <w:rFonts w:asciiTheme="minorHAnsi" w:hAnsiTheme="minorHAnsi" w:cstheme="minorHAnsi"/>
          <w:b/>
          <w:i/>
          <w:color w:val="FF0000"/>
          <w:sz w:val="20"/>
        </w:rPr>
        <w:t>Rudniki 1</w:t>
      </w:r>
      <w:r w:rsidRPr="002507AB">
        <w:rPr>
          <w:rFonts w:asciiTheme="minorHAnsi" w:hAnsiTheme="minorHAnsi" w:cstheme="minorHAnsi"/>
          <w:b/>
          <w:i/>
          <w:color w:val="FF0000"/>
          <w:sz w:val="20"/>
        </w:rPr>
        <w:t xml:space="preserve"> o łącznej długości L= </w:t>
      </w:r>
      <w:r w:rsidR="00F64661">
        <w:rPr>
          <w:rFonts w:asciiTheme="minorHAnsi" w:hAnsiTheme="minorHAnsi" w:cstheme="minorHAnsi"/>
          <w:b/>
          <w:i/>
          <w:color w:val="FF0000"/>
          <w:sz w:val="20"/>
        </w:rPr>
        <w:t>1,53</w:t>
      </w:r>
      <w:r w:rsidRPr="002507AB">
        <w:rPr>
          <w:rFonts w:asciiTheme="minorHAnsi" w:hAnsiTheme="minorHAnsi" w:cstheme="minorHAnsi"/>
          <w:b/>
          <w:i/>
          <w:color w:val="FF0000"/>
          <w:sz w:val="20"/>
        </w:rPr>
        <w:t xml:space="preserve"> km,</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69C1DEDD"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2D333C">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1DB2A688"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2507AB" w:rsidRPr="002507AB">
        <w:rPr>
          <w:rFonts w:ascii="Verdana" w:hAnsi="Verdana" w:cstheme="minorHAnsi"/>
          <w:b/>
          <w:bCs/>
          <w:color w:val="FF0000"/>
          <w:sz w:val="18"/>
          <w:szCs w:val="18"/>
        </w:rPr>
        <w:t>(</w:t>
      </w:r>
      <w:r w:rsidR="00510AF6">
        <w:rPr>
          <w:rFonts w:ascii="Verdana" w:hAnsi="Verdana" w:cstheme="minorHAnsi"/>
          <w:b/>
          <w:bCs/>
          <w:color w:val="FF0000"/>
          <w:sz w:val="18"/>
          <w:szCs w:val="18"/>
        </w:rPr>
        <w:t xml:space="preserve">RE </w:t>
      </w:r>
      <w:r w:rsidR="00E2011C">
        <w:rPr>
          <w:rFonts w:ascii="Verdana" w:hAnsi="Verdana" w:cstheme="minorHAnsi"/>
          <w:b/>
          <w:bCs/>
          <w:color w:val="FF0000"/>
          <w:sz w:val="18"/>
          <w:szCs w:val="18"/>
        </w:rPr>
        <w:t>Sieradz</w:t>
      </w:r>
      <w:r w:rsidR="002507AB" w:rsidRPr="002507AB">
        <w:rPr>
          <w:rFonts w:ascii="Verdana" w:hAnsi="Verdana" w:cstheme="minorHAnsi"/>
          <w:b/>
          <w:bCs/>
          <w:color w:val="FF0000"/>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49507FD" w:rsidR="0089020B" w:rsidRPr="0089020B" w:rsidRDefault="00B1270A" w:rsidP="0089020B">
      <w:pPr>
        <w:spacing w:before="120" w:line="276" w:lineRule="auto"/>
        <w:outlineLvl w:val="0"/>
        <w:rPr>
          <w:rFonts w:asciiTheme="minorHAnsi" w:hAnsiTheme="minorHAnsi" w:cstheme="minorHAnsi"/>
          <w:sz w:val="20"/>
        </w:rPr>
      </w:pPr>
      <w:r>
        <w:rPr>
          <w:rFonts w:asciiTheme="minorHAnsi" w:hAnsiTheme="minorHAnsi" w:cstheme="minorHAnsi"/>
          <w:b/>
          <w:i/>
          <w:color w:val="FF0000"/>
          <w:sz w:val="20"/>
        </w:rPr>
        <w:t xml:space="preserve">30.09.2026 </w:t>
      </w:r>
      <w:r w:rsidR="0089020B" w:rsidRPr="0089020B">
        <w:rPr>
          <w:rFonts w:asciiTheme="minorHAnsi" w:hAnsiTheme="minorHAnsi" w:cstheme="minorHAnsi"/>
          <w:b/>
          <w:i/>
          <w:color w:val="FF0000"/>
          <w:sz w:val="20"/>
        </w:rPr>
        <w:t xml:space="preserve"> </w:t>
      </w:r>
      <w:r w:rsidR="0089020B" w:rsidRPr="0089020B">
        <w:rPr>
          <w:rFonts w:asciiTheme="minorHAnsi" w:hAnsiTheme="minorHAnsi" w:cstheme="minorHAnsi"/>
          <w:sz w:val="20"/>
        </w:rPr>
        <w:t xml:space="preserve">(prace projektowe oraz roboty budowlano-montażowe) </w:t>
      </w:r>
      <w:r w:rsidR="0089020B" w:rsidRPr="0089020B">
        <w:rPr>
          <w:rFonts w:asciiTheme="minorHAnsi" w:hAnsiTheme="minorHAnsi" w:cstheme="minorHAnsi"/>
          <w:b/>
          <w:color w:val="FF0000"/>
          <w:sz w:val="20"/>
          <w:u w:val="single"/>
        </w:rPr>
        <w:t>– dla wszystkich zadań</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8FCF3F0"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2011C">
        <w:rPr>
          <w:rFonts w:ascii="Verdana" w:hAnsi="Verdana" w:cstheme="minorHAnsi"/>
          <w:b/>
          <w:bCs/>
          <w:i/>
          <w:iCs/>
          <w:color w:val="FF0000"/>
          <w:sz w:val="18"/>
          <w:szCs w:val="18"/>
        </w:rPr>
        <w:t>Sieradz</w:t>
      </w:r>
      <w:r w:rsidR="0089020B" w:rsidRPr="0089020B">
        <w:rPr>
          <w:rFonts w:ascii="Verdana" w:hAnsi="Verdana" w:cstheme="minorHAnsi"/>
          <w:b/>
          <w:bCs/>
          <w:i/>
          <w:iCs/>
          <w:color w:val="FF0000"/>
          <w:sz w:val="18"/>
          <w:szCs w:val="18"/>
        </w:rPr>
        <w:t>,</w:t>
      </w:r>
      <w:r w:rsidR="00E2011C">
        <w:rPr>
          <w:rFonts w:ascii="Verdana" w:hAnsi="Verdana" w:cstheme="minorHAnsi"/>
          <w:b/>
          <w:bCs/>
          <w:i/>
          <w:iCs/>
          <w:color w:val="FF0000"/>
          <w:sz w:val="18"/>
          <w:szCs w:val="18"/>
        </w:rPr>
        <w:t xml:space="preserve"> </w:t>
      </w:r>
      <w:r w:rsidR="009C205D">
        <w:rPr>
          <w:rFonts w:ascii="Verdana" w:hAnsi="Verdana" w:cstheme="minorHAnsi"/>
          <w:b/>
          <w:bCs/>
          <w:i/>
          <w:iCs/>
          <w:color w:val="FF0000"/>
          <w:sz w:val="18"/>
          <w:szCs w:val="18"/>
        </w:rPr>
        <w:t>Rudniki</w:t>
      </w:r>
      <w:r w:rsidR="00DD3F4E">
        <w:rPr>
          <w:rFonts w:ascii="Verdana" w:hAnsi="Verdana" w:cstheme="minorHAnsi"/>
          <w:b/>
          <w:bCs/>
          <w:i/>
          <w:iCs/>
          <w:color w:val="FF0000"/>
          <w:sz w:val="18"/>
          <w:szCs w:val="18"/>
        </w:rPr>
        <w:t xml:space="preserve">, gm. </w:t>
      </w:r>
      <w:r w:rsidR="009C205D">
        <w:rPr>
          <w:rFonts w:ascii="Verdana" w:hAnsi="Verdana" w:cstheme="minorHAnsi"/>
          <w:b/>
          <w:bCs/>
          <w:i/>
          <w:iCs/>
          <w:color w:val="FF0000"/>
          <w:sz w:val="18"/>
          <w:szCs w:val="18"/>
        </w:rPr>
        <w:t>Pęczniew</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A96D" w14:textId="77777777" w:rsidR="00B80CE8" w:rsidRDefault="00B80CE8" w:rsidP="004A302B">
      <w:pPr>
        <w:spacing w:line="240" w:lineRule="auto"/>
      </w:pPr>
      <w:r>
        <w:separator/>
      </w:r>
    </w:p>
  </w:endnote>
  <w:endnote w:type="continuationSeparator" w:id="0">
    <w:p w14:paraId="5F9063BD" w14:textId="77777777" w:rsidR="00B80CE8" w:rsidRDefault="00B80CE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C1C3" w14:textId="77777777" w:rsidR="00B80CE8" w:rsidRDefault="00B80CE8" w:rsidP="004A302B">
      <w:pPr>
        <w:spacing w:line="240" w:lineRule="auto"/>
      </w:pPr>
      <w:r>
        <w:separator/>
      </w:r>
    </w:p>
  </w:footnote>
  <w:footnote w:type="continuationSeparator" w:id="0">
    <w:p w14:paraId="54E583D6" w14:textId="77777777" w:rsidR="00B80CE8" w:rsidRDefault="00B80CE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2D333C"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731BE3" w14:textId="4F4ADC67" w:rsidR="00802AC7" w:rsidRPr="002D333C" w:rsidRDefault="002D333C" w:rsidP="00802AC7">
          <w:pPr>
            <w:suppressAutoHyphens/>
            <w:ind w:right="187"/>
            <w:rPr>
              <w:rFonts w:asciiTheme="majorHAnsi" w:hAnsiTheme="majorHAnsi"/>
              <w:color w:val="000000" w:themeColor="text1"/>
              <w:sz w:val="14"/>
              <w:szCs w:val="18"/>
              <w:lang w:val="en-US"/>
            </w:rPr>
          </w:pPr>
          <w:r w:rsidRPr="002D333C">
            <w:rPr>
              <w:rFonts w:asciiTheme="majorHAnsi" w:hAnsiTheme="majorHAnsi"/>
              <w:color w:val="000000" w:themeColor="text1"/>
              <w:sz w:val="14"/>
              <w:szCs w:val="18"/>
              <w:lang w:val="en-US"/>
            </w:rPr>
            <w:t>POST</w:t>
          </w:r>
          <w:r w:rsidR="00802AC7" w:rsidRPr="002D333C">
            <w:rPr>
              <w:rFonts w:asciiTheme="majorHAnsi" w:hAnsiTheme="majorHAnsi"/>
              <w:color w:val="000000" w:themeColor="text1"/>
              <w:sz w:val="14"/>
              <w:szCs w:val="18"/>
              <w:lang w:val="en-US"/>
            </w:rPr>
            <w:t>/DYS/OLD/GZ/</w:t>
          </w:r>
          <w:r w:rsidRPr="002D333C">
            <w:rPr>
              <w:rFonts w:asciiTheme="majorHAnsi" w:hAnsiTheme="majorHAnsi"/>
              <w:color w:val="000000" w:themeColor="text1"/>
              <w:sz w:val="14"/>
              <w:szCs w:val="18"/>
              <w:lang w:val="en-US"/>
            </w:rPr>
            <w:t>00606</w:t>
          </w:r>
          <w:r w:rsidR="00802AC7" w:rsidRPr="002D333C">
            <w:rPr>
              <w:rFonts w:asciiTheme="majorHAnsi" w:hAnsiTheme="majorHAnsi"/>
              <w:color w:val="000000" w:themeColor="text1"/>
              <w:sz w:val="14"/>
              <w:szCs w:val="18"/>
              <w:lang w:val="en-US"/>
            </w:rPr>
            <w:t>/202</w:t>
          </w:r>
          <w:r w:rsidRPr="002D333C">
            <w:rPr>
              <w:rFonts w:asciiTheme="majorHAnsi" w:hAnsiTheme="majorHAnsi"/>
              <w:color w:val="000000" w:themeColor="text1"/>
              <w:sz w:val="14"/>
              <w:szCs w:val="18"/>
              <w:lang w:val="en-US"/>
            </w:rPr>
            <w:t xml:space="preserve">6 </w:t>
          </w:r>
          <w:r>
            <w:rPr>
              <w:rFonts w:asciiTheme="majorHAnsi" w:hAnsiTheme="majorHAnsi"/>
              <w:color w:val="000000" w:themeColor="text1"/>
              <w:sz w:val="14"/>
              <w:szCs w:val="18"/>
              <w:lang w:val="en-US"/>
            </w:rPr>
            <w:t>–</w:t>
          </w:r>
          <w:r w:rsidRPr="002D333C">
            <w:rPr>
              <w:rFonts w:asciiTheme="majorHAnsi" w:hAnsiTheme="majorHAnsi"/>
              <w:color w:val="000000" w:themeColor="text1"/>
              <w:sz w:val="14"/>
              <w:szCs w:val="18"/>
              <w:lang w:val="en-US"/>
            </w:rPr>
            <w:t xml:space="preserve"> C</w:t>
          </w:r>
          <w:r>
            <w:rPr>
              <w:rFonts w:asciiTheme="majorHAnsi" w:hAnsiTheme="majorHAnsi"/>
              <w:color w:val="000000" w:themeColor="text1"/>
              <w:sz w:val="14"/>
              <w:szCs w:val="18"/>
              <w:lang w:val="en-US"/>
            </w:rPr>
            <w:t>z. 1</w:t>
          </w:r>
        </w:p>
        <w:p w14:paraId="14019362" w14:textId="77777777" w:rsidR="00802AC7" w:rsidRPr="002D333C" w:rsidRDefault="00802AC7" w:rsidP="00802AC7">
          <w:pPr>
            <w:suppressAutoHyphens/>
            <w:ind w:right="187"/>
            <w:rPr>
              <w:rFonts w:asciiTheme="majorHAnsi" w:hAnsiTheme="majorHAnsi"/>
              <w:color w:val="000000" w:themeColor="text1"/>
              <w:sz w:val="14"/>
              <w:szCs w:val="18"/>
              <w:lang w:val="en-US"/>
            </w:rPr>
          </w:pPr>
        </w:p>
      </w:tc>
      <w:tc>
        <w:tcPr>
          <w:tcW w:w="977" w:type="dxa"/>
          <w:vAlign w:val="center"/>
        </w:tcPr>
        <w:p w14:paraId="1B7FC7C2" w14:textId="77777777" w:rsidR="00802AC7" w:rsidRPr="002D333C" w:rsidRDefault="00802AC7" w:rsidP="00802AC7">
          <w:pPr>
            <w:suppressAutoHyphens/>
            <w:ind w:right="187"/>
            <w:rPr>
              <w:rFonts w:asciiTheme="majorHAnsi" w:hAnsiTheme="majorHAnsi"/>
              <w:color w:val="092D74"/>
              <w:sz w:val="14"/>
              <w:szCs w:val="18"/>
              <w:lang w:val="en-US"/>
            </w:rPr>
          </w:pPr>
        </w:p>
      </w:tc>
      <w:tc>
        <w:tcPr>
          <w:tcW w:w="3110" w:type="dxa"/>
          <w:vAlign w:val="center"/>
        </w:tcPr>
        <w:p w14:paraId="101F16F3" w14:textId="77777777" w:rsidR="00802AC7" w:rsidRPr="002D333C" w:rsidRDefault="00802AC7" w:rsidP="00802AC7">
          <w:pPr>
            <w:suppressAutoHyphens/>
            <w:ind w:right="187"/>
            <w:rPr>
              <w:rFonts w:asciiTheme="majorHAnsi" w:hAnsiTheme="majorHAnsi"/>
              <w:color w:val="092D74"/>
              <w:sz w:val="14"/>
              <w:szCs w:val="18"/>
              <w:lang w:val="en-US"/>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2D333C" w:rsidRDefault="00802AC7" w:rsidP="00802AC7">
    <w:pPr>
      <w:pStyle w:val="Nagwek"/>
      <w:rPr>
        <w:lang w:val="en-US"/>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2D333C" w:rsidRDefault="002369B6" w:rsidP="00802AC7">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1DD5"/>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4727"/>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2DA1"/>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494D"/>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37E41"/>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0F63"/>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08A4"/>
    <w:rsid w:val="002A1E74"/>
    <w:rsid w:val="002A1ED6"/>
    <w:rsid w:val="002A321D"/>
    <w:rsid w:val="002A347B"/>
    <w:rsid w:val="002A3ECF"/>
    <w:rsid w:val="002A4D08"/>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333C"/>
    <w:rsid w:val="002D431C"/>
    <w:rsid w:val="002D58A4"/>
    <w:rsid w:val="002D6DB5"/>
    <w:rsid w:val="002D79DF"/>
    <w:rsid w:val="002E053B"/>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67"/>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BBE"/>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4C54"/>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3D2"/>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178CD"/>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6F71B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CA1"/>
    <w:rsid w:val="00730FB0"/>
    <w:rsid w:val="007313A6"/>
    <w:rsid w:val="00731E14"/>
    <w:rsid w:val="007328FA"/>
    <w:rsid w:val="00734385"/>
    <w:rsid w:val="00734F74"/>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14C6"/>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1B8"/>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2CD7"/>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B64"/>
    <w:rsid w:val="00902F35"/>
    <w:rsid w:val="00903DD6"/>
    <w:rsid w:val="00903E6A"/>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533"/>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78D"/>
    <w:rsid w:val="009B5EB1"/>
    <w:rsid w:val="009B67E2"/>
    <w:rsid w:val="009C05FD"/>
    <w:rsid w:val="009C1121"/>
    <w:rsid w:val="009C1762"/>
    <w:rsid w:val="009C1CD6"/>
    <w:rsid w:val="009C205D"/>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0DDF"/>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70A"/>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5A9"/>
    <w:rsid w:val="00B76BE1"/>
    <w:rsid w:val="00B76D93"/>
    <w:rsid w:val="00B77125"/>
    <w:rsid w:val="00B80CE8"/>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81E"/>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5F06"/>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3F4E"/>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0F1E"/>
    <w:rsid w:val="00E2007B"/>
    <w:rsid w:val="00E2011C"/>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0"/>
    <w:rsid w:val="00EE3DB1"/>
    <w:rsid w:val="00EE4B8A"/>
    <w:rsid w:val="00EE5F45"/>
    <w:rsid w:val="00EE76C8"/>
    <w:rsid w:val="00EE7E0A"/>
    <w:rsid w:val="00EF20BE"/>
    <w:rsid w:val="00EF7DD4"/>
    <w:rsid w:val="00F00B3C"/>
    <w:rsid w:val="00F0112B"/>
    <w:rsid w:val="00F011BC"/>
    <w:rsid w:val="00F023E1"/>
    <w:rsid w:val="00F0318D"/>
    <w:rsid w:val="00F041B8"/>
    <w:rsid w:val="00F1450E"/>
    <w:rsid w:val="00F158A3"/>
    <w:rsid w:val="00F165ED"/>
    <w:rsid w:val="00F16DCF"/>
    <w:rsid w:val="00F2017D"/>
    <w:rsid w:val="00F2052C"/>
    <w:rsid w:val="00F20978"/>
    <w:rsid w:val="00F226AB"/>
    <w:rsid w:val="00F23659"/>
    <w:rsid w:val="00F24980"/>
    <w:rsid w:val="00F259B6"/>
    <w:rsid w:val="00F304AB"/>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661"/>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2DF2"/>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70"/>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(32).docx</dmsv2BaseFileName>
    <dmsv2BaseDisplayName xmlns="http://schemas.microsoft.com/sharepoint/v3">Załącznik nr 1 do SWZ 2026 przebudowa linii (32)</dmsv2BaseDisplayName>
    <dmsv2SWPP2ObjectNumber xmlns="http://schemas.microsoft.com/sharepoint/v3" xsi:nil="true"/>
    <dmsv2SWPP2SumMD5 xmlns="http://schemas.microsoft.com/sharepoint/v3">756047ef922981630fb7f3d68bb4ccc6</dmsv2SWPP2SumMD5>
    <dmsv2BaseMoved xmlns="http://schemas.microsoft.com/sharepoint/v3">false</dmsv2BaseMoved>
    <dmsv2BaseIsSensitive xmlns="http://schemas.microsoft.com/sharepoint/v3">true</dmsv2BaseIsSensitive>
    <dmsv2SWPP2IDSWPP2 xmlns="http://schemas.microsoft.com/sharepoint/v3">704995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24225502</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PR4UJWENCY6Q-1777091026-6382</_dlc_DocId>
    <_dlc_DocIdUrl xmlns="a19cb1c7-c5c7-46d4-85ae-d83685407bba">
      <Url>https://swpp2.dms.gkpge.pl/sites/42/_layouts/15/DocIdRedir.aspx?ID=PR4UJWENCY6Q-1777091026-6382</Url>
      <Description>PR4UJWENCY6Q-1777091026-6382</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B6B1F43D-30B7-41C6-ADAE-8D498CACA6CE}">
  <ds:schemaRefs>
    <ds:schemaRef ds:uri="http://schemas.microsoft.com/sharepoint/events"/>
  </ds:schemaRefs>
</ds:datastoreItem>
</file>

<file path=customXml/itemProps4.xml><?xml version="1.0" encoding="utf-8"?>
<ds:datastoreItem xmlns:ds="http://schemas.openxmlformats.org/officeDocument/2006/customXml" ds:itemID="{0883A61E-BF41-47A4-9DCF-59A6873D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1672</Words>
  <Characters>10033</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22</cp:revision>
  <cp:lastPrinted>2021-02-26T13:14:00Z</cp:lastPrinted>
  <dcterms:created xsi:type="dcterms:W3CDTF">2025-10-28T08:37:00Z</dcterms:created>
  <dcterms:modified xsi:type="dcterms:W3CDTF">2026-02-27T06:45:00Z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e816d342-d313-476b-9c6c-2fa30951e5ae</vt:lpwstr>
  </property>
</Properties>
</file>